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EF3583" w:rsidRDefault="005C7C4A" w:rsidP="005C7C4A">
      <w:pPr>
        <w:spacing w:after="0" w:line="240" w:lineRule="auto"/>
        <w:ind w:left="283"/>
        <w:jc w:val="right"/>
        <w:rPr>
          <w:rFonts w:ascii="GHEA Grapalat" w:eastAsia="Calibri" w:hAnsi="GHEA Grapalat"/>
          <w:i/>
          <w:sz w:val="20"/>
          <w:szCs w:val="20"/>
        </w:rPr>
      </w:pPr>
      <w:r w:rsidRPr="00EF3583">
        <w:rPr>
          <w:rFonts w:ascii="GHEA Grapalat" w:eastAsia="Calibri" w:hAnsi="GHEA Grapalat"/>
          <w:i/>
          <w:sz w:val="20"/>
          <w:szCs w:val="20"/>
        </w:rPr>
        <w:t>Approved by</w:t>
      </w:r>
    </w:p>
    <w:p w14:paraId="20429165" w14:textId="3B148653" w:rsidR="005C7C4A" w:rsidRPr="00EF3583" w:rsidRDefault="005C7C4A" w:rsidP="005C7C4A">
      <w:pPr>
        <w:spacing w:after="0" w:line="240" w:lineRule="auto"/>
        <w:ind w:left="283"/>
        <w:jc w:val="right"/>
        <w:rPr>
          <w:rFonts w:ascii="GHEA Grapalat" w:eastAsia="Calibri" w:hAnsi="GHEA Grapalat"/>
          <w:i/>
          <w:sz w:val="20"/>
          <w:szCs w:val="20"/>
        </w:rPr>
      </w:pPr>
      <w:r w:rsidRPr="00EF3583">
        <w:rPr>
          <w:rFonts w:ascii="GHEA Grapalat" w:eastAsia="Calibri" w:hAnsi="GHEA Grapalat"/>
          <w:i/>
          <w:sz w:val="20"/>
          <w:szCs w:val="20"/>
        </w:rPr>
        <w:t xml:space="preserve">Protocol N1 of </w:t>
      </w:r>
      <w:r w:rsidR="00D070CC" w:rsidRPr="00EF3583">
        <w:rPr>
          <w:rFonts w:ascii="GHEA Grapalat" w:eastAsia="Calibri" w:hAnsi="GHEA Grapalat"/>
          <w:i/>
          <w:sz w:val="20"/>
          <w:szCs w:val="20"/>
        </w:rPr>
        <w:t>0</w:t>
      </w:r>
      <w:r w:rsidR="009977D0">
        <w:rPr>
          <w:rFonts w:ascii="GHEA Grapalat" w:eastAsia="Calibri" w:hAnsi="GHEA Grapalat"/>
          <w:i/>
          <w:sz w:val="20"/>
          <w:szCs w:val="20"/>
        </w:rPr>
        <w:t>4</w:t>
      </w:r>
      <w:r w:rsidR="00D070CC" w:rsidRPr="00EF3583">
        <w:rPr>
          <w:rFonts w:ascii="GHEA Grapalat" w:eastAsia="Calibri" w:hAnsi="GHEA Grapalat"/>
          <w:i/>
          <w:sz w:val="20"/>
          <w:szCs w:val="20"/>
        </w:rPr>
        <w:t xml:space="preserve"> </w:t>
      </w:r>
      <w:r w:rsidR="00D070CC" w:rsidRPr="00EF3583">
        <w:rPr>
          <w:rFonts w:ascii="GHEA Grapalat" w:eastAsia="GHEA Grapalat" w:hAnsi="GHEA Grapalat" w:cs="GHEA Grapalat"/>
          <w:bCs/>
          <w:i/>
          <w:sz w:val="20"/>
          <w:szCs w:val="20"/>
        </w:rPr>
        <w:t xml:space="preserve">June </w:t>
      </w:r>
      <w:r w:rsidR="00AB72E2" w:rsidRPr="00EF3583">
        <w:rPr>
          <w:rFonts w:ascii="GHEA Grapalat" w:eastAsia="GHEA Grapalat" w:hAnsi="GHEA Grapalat" w:cs="GHEA Grapalat"/>
          <w:bCs/>
          <w:i/>
          <w:sz w:val="20"/>
          <w:szCs w:val="20"/>
        </w:rPr>
        <w:t xml:space="preserve">2026 </w:t>
      </w:r>
      <w:r w:rsidRPr="00EF3583">
        <w:rPr>
          <w:rFonts w:ascii="GHEA Grapalat" w:eastAsia="Calibri" w:hAnsi="GHEA Grapalat"/>
          <w:i/>
          <w:sz w:val="20"/>
          <w:szCs w:val="20"/>
        </w:rPr>
        <w:t xml:space="preserve">of the </w:t>
      </w:r>
    </w:p>
    <w:p w14:paraId="34D089FD" w14:textId="77777777" w:rsidR="005C7C4A" w:rsidRPr="00EF3583" w:rsidRDefault="005C7C4A" w:rsidP="005C7C4A">
      <w:pPr>
        <w:spacing w:after="0" w:line="240" w:lineRule="auto"/>
        <w:ind w:left="283"/>
        <w:jc w:val="right"/>
        <w:rPr>
          <w:rFonts w:ascii="GHEA Grapalat" w:eastAsia="Calibri" w:hAnsi="GHEA Grapalat"/>
          <w:i/>
          <w:sz w:val="20"/>
          <w:szCs w:val="20"/>
        </w:rPr>
      </w:pPr>
      <w:r w:rsidRPr="00EF3583">
        <w:rPr>
          <w:rFonts w:ascii="GHEA Grapalat" w:eastAsia="Calibri" w:hAnsi="GHEA Grapalat"/>
          <w:i/>
          <w:sz w:val="20"/>
          <w:szCs w:val="20"/>
        </w:rPr>
        <w:t>Procurement Evaluation Committee</w:t>
      </w:r>
    </w:p>
    <w:p w14:paraId="3F4A6E86" w14:textId="3E0B05D8" w:rsidR="005C7C4A" w:rsidRPr="00EF3583" w:rsidRDefault="005C7C4A" w:rsidP="005C7C4A">
      <w:pPr>
        <w:spacing w:after="0" w:line="240" w:lineRule="auto"/>
        <w:ind w:left="283"/>
        <w:jc w:val="right"/>
        <w:rPr>
          <w:rFonts w:ascii="GHEA Grapalat" w:eastAsia="Calibri" w:hAnsi="GHEA Grapalat"/>
          <w:i/>
          <w:sz w:val="20"/>
          <w:szCs w:val="20"/>
          <w:lang w:val="hy-AM"/>
        </w:rPr>
      </w:pPr>
      <w:r w:rsidRPr="00EF3583">
        <w:rPr>
          <w:rFonts w:ascii="GHEA Grapalat" w:eastAsia="Calibri" w:hAnsi="GHEA Grapalat"/>
          <w:i/>
          <w:sz w:val="20"/>
          <w:szCs w:val="20"/>
        </w:rPr>
        <w:t xml:space="preserve"> with the code </w:t>
      </w:r>
      <w:r w:rsidR="003C6300" w:rsidRPr="00EF3583">
        <w:rPr>
          <w:rFonts w:ascii="GHEA Grapalat" w:eastAsia="Calibri" w:hAnsi="GHEA Grapalat"/>
          <w:i/>
          <w:sz w:val="20"/>
          <w:szCs w:val="20"/>
        </w:rPr>
        <w:t xml:space="preserve">ԵՄ-ԳՀԾՁԲ-26/55 </w:t>
      </w:r>
    </w:p>
    <w:p w14:paraId="257EECB0" w14:textId="77777777" w:rsidR="005C7C4A" w:rsidRPr="00EF3583" w:rsidRDefault="005C7C4A" w:rsidP="005C7C4A">
      <w:pPr>
        <w:spacing w:after="0" w:line="240" w:lineRule="auto"/>
        <w:rPr>
          <w:rFonts w:ascii="GHEA Grapalat" w:eastAsia="Calibri" w:hAnsi="GHEA Grapalat"/>
          <w:iCs/>
        </w:rPr>
      </w:pPr>
      <w:r w:rsidRPr="00EF3583">
        <w:rPr>
          <w:rFonts w:ascii="GHEA Grapalat" w:eastAsia="Calibri" w:hAnsi="GHEA Grapalat"/>
          <w:i/>
          <w:sz w:val="16"/>
        </w:rPr>
        <w:t xml:space="preserve">                                                                                            </w:t>
      </w:r>
    </w:p>
    <w:p w14:paraId="114AE5E5" w14:textId="28476155" w:rsidR="005C7C4A" w:rsidRPr="00EF3583" w:rsidRDefault="005C7C4A" w:rsidP="005C7C4A">
      <w:pPr>
        <w:spacing w:after="0" w:line="240" w:lineRule="auto"/>
        <w:jc w:val="center"/>
        <w:rPr>
          <w:rFonts w:ascii="GHEA Grapalat" w:eastAsia="Calibri" w:hAnsi="GHEA Grapalat"/>
          <w:iCs/>
        </w:rPr>
      </w:pPr>
      <w:r w:rsidRPr="00EF3583">
        <w:rPr>
          <w:rFonts w:ascii="GHEA Grapalat" w:eastAsia="Calibri" w:hAnsi="GHEA Grapalat"/>
          <w:iCs/>
        </w:rPr>
        <w:t>ANNOUNCEMENT*</w:t>
      </w:r>
    </w:p>
    <w:p w14:paraId="60C10E05" w14:textId="7CE6252B" w:rsidR="00D27FD8" w:rsidRPr="00EF3583" w:rsidRDefault="004779A1" w:rsidP="005C7C4A">
      <w:pPr>
        <w:spacing w:after="0" w:line="240" w:lineRule="auto"/>
        <w:jc w:val="center"/>
        <w:rPr>
          <w:rFonts w:ascii="GHEA Grapalat" w:eastAsia="Calibri" w:hAnsi="GHEA Grapalat"/>
          <w:iCs/>
        </w:rPr>
      </w:pPr>
      <w:r w:rsidRPr="00EF3583">
        <w:rPr>
          <w:rFonts w:ascii="GHEA Grapalat" w:eastAsia="Calibri" w:hAnsi="GHEA Grapalat"/>
        </w:rPr>
        <w:t>On Request for Quotation</w:t>
      </w:r>
    </w:p>
    <w:p w14:paraId="49392EF5" w14:textId="77777777" w:rsidR="00347B81" w:rsidRPr="00EF3583" w:rsidRDefault="00347B81" w:rsidP="00AD5953">
      <w:pPr>
        <w:spacing w:after="0"/>
        <w:ind w:left="283"/>
        <w:jc w:val="center"/>
        <w:rPr>
          <w:rFonts w:ascii="GHEA Grapalat" w:hAnsi="GHEA Grapalat"/>
          <w:lang w:eastAsia="en-GB" w:bidi="en-GB"/>
        </w:rPr>
      </w:pPr>
    </w:p>
    <w:p w14:paraId="659EFBBC" w14:textId="39043448" w:rsidR="00AD5953" w:rsidRPr="00EF3583" w:rsidRDefault="005C7C4A" w:rsidP="00AD5953">
      <w:pPr>
        <w:spacing w:after="0"/>
        <w:ind w:left="283"/>
        <w:jc w:val="center"/>
        <w:rPr>
          <w:rFonts w:ascii="GHEA Grapalat" w:eastAsia="GHEA Grapalat" w:hAnsi="GHEA Grapalat" w:cs="GHEA Grapalat"/>
          <w:sz w:val="18"/>
          <w:szCs w:val="18"/>
        </w:rPr>
      </w:pPr>
      <w:r w:rsidRPr="00EF3583">
        <w:rPr>
          <w:rFonts w:ascii="GHEA Grapalat" w:hAnsi="GHEA Grapalat"/>
          <w:lang w:val="en-GB" w:eastAsia="en-GB" w:bidi="en-GB"/>
        </w:rPr>
        <w:t>This content of the statement is approved by the evaluation committee's</w:t>
      </w:r>
      <w:r w:rsidRPr="00EF3583">
        <w:rPr>
          <w:rFonts w:ascii="GHEA Grapalat" w:eastAsia="GHEA Grapalat" w:hAnsi="GHEA Grapalat" w:cs="GHEA Grapalat"/>
          <w:sz w:val="18"/>
          <w:szCs w:val="18"/>
          <w:lang w:val="en-GB"/>
        </w:rPr>
        <w:t xml:space="preserve"> </w:t>
      </w:r>
      <w:r w:rsidR="00D20932" w:rsidRPr="00EF3583">
        <w:rPr>
          <w:rFonts w:ascii="GHEA Grapalat" w:eastAsia="Calibri" w:hAnsi="GHEA Grapalat"/>
          <w:sz w:val="20"/>
          <w:szCs w:val="20"/>
        </w:rPr>
        <w:t xml:space="preserve">Protocol N1 of </w:t>
      </w:r>
      <w:r w:rsidR="00D070CC" w:rsidRPr="00EF3583">
        <w:rPr>
          <w:rFonts w:ascii="GHEA Grapalat" w:eastAsia="Calibri" w:hAnsi="GHEA Grapalat"/>
          <w:i/>
          <w:sz w:val="20"/>
          <w:szCs w:val="20"/>
        </w:rPr>
        <w:t>0</w:t>
      </w:r>
      <w:r w:rsidR="009977D0">
        <w:rPr>
          <w:rFonts w:ascii="GHEA Grapalat" w:eastAsia="Calibri" w:hAnsi="GHEA Grapalat"/>
          <w:i/>
          <w:sz w:val="20"/>
          <w:szCs w:val="20"/>
        </w:rPr>
        <w:t>4</w:t>
      </w:r>
      <w:r w:rsidR="00D070CC" w:rsidRPr="00EF3583">
        <w:rPr>
          <w:rFonts w:ascii="GHEA Grapalat" w:eastAsia="Calibri" w:hAnsi="GHEA Grapalat"/>
          <w:i/>
          <w:sz w:val="20"/>
          <w:szCs w:val="20"/>
        </w:rPr>
        <w:t xml:space="preserve"> </w:t>
      </w:r>
      <w:r w:rsidR="00D070CC" w:rsidRPr="00EF3583">
        <w:rPr>
          <w:rFonts w:ascii="GHEA Grapalat" w:eastAsia="GHEA Grapalat" w:hAnsi="GHEA Grapalat" w:cs="GHEA Grapalat"/>
          <w:bCs/>
          <w:i/>
          <w:sz w:val="20"/>
          <w:szCs w:val="20"/>
        </w:rPr>
        <w:t xml:space="preserve">June </w:t>
      </w:r>
      <w:r w:rsidR="00AB72E2" w:rsidRPr="00EF3583">
        <w:rPr>
          <w:rFonts w:ascii="GHEA Grapalat" w:eastAsia="GHEA Grapalat" w:hAnsi="GHEA Grapalat" w:cs="GHEA Grapalat"/>
          <w:bCs/>
          <w:sz w:val="20"/>
          <w:szCs w:val="20"/>
        </w:rPr>
        <w:t xml:space="preserve">2026 </w:t>
      </w:r>
    </w:p>
    <w:p w14:paraId="314CC04D" w14:textId="49016C83" w:rsidR="005C7C4A" w:rsidRPr="00EF3583" w:rsidRDefault="005C7C4A" w:rsidP="00AD5953">
      <w:pPr>
        <w:spacing w:after="0"/>
        <w:ind w:left="283"/>
        <w:jc w:val="center"/>
        <w:rPr>
          <w:rFonts w:ascii="GHEA Grapalat" w:eastAsia="GHEA Grapalat" w:hAnsi="GHEA Grapalat" w:cs="GHEA Grapalat"/>
          <w:sz w:val="18"/>
          <w:szCs w:val="18"/>
        </w:rPr>
      </w:pPr>
      <w:r w:rsidRPr="00EF3583">
        <w:rPr>
          <w:rFonts w:ascii="GHEA Grapalat" w:hAnsi="GHEA Grapalat"/>
          <w:lang w:val="en-GB" w:eastAsia="en-GB" w:bidi="en-GB"/>
        </w:rPr>
        <w:t xml:space="preserve">Code of the procedure: </w:t>
      </w:r>
      <w:r w:rsidR="003C6300" w:rsidRPr="00EF3583">
        <w:rPr>
          <w:rFonts w:ascii="GHEA Grapalat" w:eastAsia="Calibri" w:hAnsi="GHEA Grapalat"/>
          <w:i/>
          <w:sz w:val="20"/>
          <w:szCs w:val="20"/>
        </w:rPr>
        <w:t xml:space="preserve">ԵՄ-ԳՀԾՁԲ-26/55 </w:t>
      </w:r>
    </w:p>
    <w:p w14:paraId="244B2E62" w14:textId="77777777" w:rsidR="00D36D6A" w:rsidRPr="00EF3583" w:rsidRDefault="00D36D6A" w:rsidP="005C7C4A">
      <w:pPr>
        <w:keepNext/>
        <w:spacing w:after="0"/>
        <w:ind w:firstLine="567"/>
        <w:jc w:val="center"/>
        <w:outlineLvl w:val="2"/>
        <w:rPr>
          <w:rFonts w:ascii="GHEA Grapalat" w:hAnsi="GHEA Grapalat"/>
          <w:lang w:val="hy-AM"/>
        </w:rPr>
      </w:pPr>
    </w:p>
    <w:p w14:paraId="687A1580" w14:textId="031EB534"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 xml:space="preserve">The Client, </w:t>
      </w:r>
      <w:r w:rsidR="00AE5817" w:rsidRPr="00EF3583">
        <w:rPr>
          <w:rFonts w:ascii="GHEA Grapalat" w:eastAsia="Calibri" w:hAnsi="GHEA Grapalat"/>
        </w:rPr>
        <w:t xml:space="preserve">CJSC “Karen </w:t>
      </w:r>
      <w:proofErr w:type="spellStart"/>
      <w:r w:rsidR="00AE5817" w:rsidRPr="00EF3583">
        <w:rPr>
          <w:rFonts w:ascii="GHEA Grapalat" w:eastAsia="Calibri" w:hAnsi="GHEA Grapalat"/>
        </w:rPr>
        <w:t>Demirchyan</w:t>
      </w:r>
      <w:proofErr w:type="spellEnd"/>
      <w:r w:rsidR="00AE5817" w:rsidRPr="00EF3583">
        <w:rPr>
          <w:rFonts w:ascii="GHEA Grapalat" w:eastAsia="Calibri" w:hAnsi="GHEA Grapalat"/>
        </w:rPr>
        <w:t xml:space="preserve"> Yerevan Metro”</w:t>
      </w:r>
      <w:r w:rsidR="00AE5817" w:rsidRPr="00EF3583">
        <w:rPr>
          <w:rFonts w:ascii="GHEA Grapalat" w:eastAsia="Calibri" w:hAnsi="GHEA Grapalat"/>
          <w:lang w:val="hy-AM"/>
        </w:rPr>
        <w:t xml:space="preserve"> </w:t>
      </w:r>
      <w:r w:rsidRPr="00EF3583">
        <w:rPr>
          <w:rFonts w:ascii="GHEA Grapalat" w:eastAsia="Calibri" w:hAnsi="GHEA Grapalat"/>
        </w:rPr>
        <w:t xml:space="preserve">located at </w:t>
      </w:r>
      <w:r w:rsidR="00AE5817" w:rsidRPr="00EF3583">
        <w:rPr>
          <w:rFonts w:ascii="GHEA Grapalat" w:eastAsia="Calibri" w:hAnsi="GHEA Grapalat"/>
        </w:rPr>
        <w:t xml:space="preserve">RA, c. Yerevan, Marshal </w:t>
      </w:r>
      <w:proofErr w:type="spellStart"/>
      <w:r w:rsidR="00AE5817" w:rsidRPr="00EF3583">
        <w:rPr>
          <w:rFonts w:ascii="GHEA Grapalat" w:eastAsia="Calibri" w:hAnsi="GHEA Grapalat"/>
        </w:rPr>
        <w:t>Baghramyan</w:t>
      </w:r>
      <w:proofErr w:type="spellEnd"/>
      <w:r w:rsidR="00AE5817" w:rsidRPr="00EF3583">
        <w:rPr>
          <w:rFonts w:ascii="GHEA Grapalat" w:eastAsia="Calibri" w:hAnsi="GHEA Grapalat"/>
        </w:rPr>
        <w:t xml:space="preserve"> 78</w:t>
      </w:r>
      <w:r w:rsidRPr="00EF3583">
        <w:rPr>
          <w:rFonts w:ascii="GHEA Grapalat" w:eastAsia="Calibri" w:hAnsi="GHEA Grapalat"/>
        </w:rPr>
        <w:t xml:space="preserve">, is announcing </w:t>
      </w:r>
      <w:r w:rsidR="00C5481C" w:rsidRPr="00EF3583">
        <w:rPr>
          <w:rFonts w:ascii="GHEA Grapalat" w:eastAsia="Calibri" w:hAnsi="GHEA Grapalat"/>
          <w:lang w:val="hy-AM"/>
        </w:rPr>
        <w:t>request for quota</w:t>
      </w:r>
      <w:r w:rsidR="008A59CF" w:rsidRPr="00EF3583">
        <w:rPr>
          <w:rFonts w:ascii="GHEA Grapalat" w:eastAsia="Calibri" w:hAnsi="GHEA Grapalat"/>
          <w:lang w:val="hy-AM"/>
        </w:rPr>
        <w:t>tion</w:t>
      </w:r>
      <w:r w:rsidRPr="00EF3583">
        <w:rPr>
          <w:rFonts w:ascii="GHEA Grapalat" w:eastAsia="Calibri" w:hAnsi="GHEA Grapalat"/>
        </w:rPr>
        <w:t>, which is being carried out in one phase through the electronic procurement system (</w:t>
      </w:r>
      <w:hyperlink r:id="rId11" w:history="1">
        <w:r w:rsidR="00FF3BC1" w:rsidRPr="00EF3583">
          <w:rPr>
            <w:rStyle w:val="Hyperlink"/>
            <w:rFonts w:ascii="GHEA Grapalat" w:eastAsia="Calibri" w:hAnsi="GHEA Grapalat"/>
            <w:color w:val="auto"/>
          </w:rPr>
          <w:t>www.armeps.am</w:t>
        </w:r>
      </w:hyperlink>
      <w:r w:rsidRPr="00EF3583">
        <w:rPr>
          <w:rFonts w:ascii="GHEA Grapalat" w:eastAsia="Calibri" w:hAnsi="GHEA Grapalat"/>
        </w:rPr>
        <w:t>).</w:t>
      </w:r>
    </w:p>
    <w:p w14:paraId="1792B533" w14:textId="2E2A9FCC" w:rsidR="00FF3BC1" w:rsidRPr="00EF3583" w:rsidRDefault="00FF3BC1" w:rsidP="005C7C4A">
      <w:pPr>
        <w:spacing w:after="0" w:line="240" w:lineRule="auto"/>
        <w:ind w:firstLine="567"/>
        <w:jc w:val="both"/>
        <w:rPr>
          <w:rFonts w:ascii="GHEA Grapalat" w:eastAsia="Calibri" w:hAnsi="GHEA Grapalat"/>
          <w:b/>
          <w:bCs/>
        </w:rPr>
      </w:pPr>
      <w:r w:rsidRPr="00EF3583">
        <w:rPr>
          <w:rFonts w:ascii="GHEA Grapalat" w:eastAsia="Calibri" w:hAnsi="GHEA Grapalat"/>
          <w:b/>
          <w:bCs/>
        </w:rPr>
        <w:t>This procurement procedure is carried out on the basis of Part 6 of Article 15 of the RA Law “On Procurement”.</w:t>
      </w:r>
    </w:p>
    <w:p w14:paraId="2E97B870" w14:textId="56F601F7"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As a result of this process, the selected bidder</w:t>
      </w:r>
      <w:r w:rsidRPr="00EF3583">
        <w:rPr>
          <w:rFonts w:ascii="Calibri" w:eastAsia="Calibri" w:hAnsi="Calibri" w:cs="Calibri"/>
        </w:rPr>
        <w:t> </w:t>
      </w:r>
      <w:r w:rsidRPr="00EF3583">
        <w:rPr>
          <w:rFonts w:ascii="GHEA Grapalat" w:eastAsia="Calibri" w:hAnsi="GHEA Grapalat"/>
        </w:rPr>
        <w:t xml:space="preserve">will be offered the opportunity to sign a supply contract. </w:t>
      </w:r>
      <w:r w:rsidRPr="00EF3583">
        <w:rPr>
          <w:rFonts w:ascii="GHEA Grapalat" w:eastAsia="GHEA Grapalat" w:hAnsi="GHEA Grapalat" w:cs="GHEA Grapalat"/>
        </w:rPr>
        <w:t>of</w:t>
      </w:r>
      <w:r w:rsidRPr="00EF3583">
        <w:rPr>
          <w:rFonts w:ascii="GHEA Grapalat" w:eastAsia="Calibri" w:hAnsi="GHEA Grapalat"/>
        </w:rPr>
        <w:t xml:space="preserve"> </w:t>
      </w:r>
      <w:r w:rsidR="00F6717F" w:rsidRPr="00EF3583">
        <w:rPr>
          <w:rFonts w:ascii="GHEA Grapalat" w:eastAsia="Calibri" w:hAnsi="GHEA Grapalat"/>
        </w:rPr>
        <w:t>Service for preparation of documentation and measurement works for the replacement of metal beams and columns</w:t>
      </w:r>
      <w:r w:rsidR="00F6717F" w:rsidRPr="00EF3583">
        <w:rPr>
          <w:rFonts w:ascii="GHEA Grapalat" w:eastAsia="Calibri" w:hAnsi="GHEA Grapalat"/>
          <w:b/>
          <w:bCs/>
        </w:rPr>
        <w:t xml:space="preserve"> </w:t>
      </w:r>
      <w:r w:rsidRPr="00EF3583">
        <w:rPr>
          <w:rFonts w:ascii="GHEA Grapalat" w:eastAsia="GHEA Grapalat" w:hAnsi="GHEA Grapalat" w:cs="GHEA Grapalat"/>
        </w:rPr>
        <w:t>(hereinafter referred to as the contract).</w:t>
      </w:r>
    </w:p>
    <w:p w14:paraId="0D8B7642" w14:textId="77777777" w:rsidR="005C7C4A" w:rsidRPr="00EF3583" w:rsidRDefault="005C7C4A" w:rsidP="005C7C4A">
      <w:pPr>
        <w:spacing w:after="0" w:line="240" w:lineRule="auto"/>
        <w:ind w:firstLine="567"/>
        <w:jc w:val="both"/>
        <w:rPr>
          <w:rFonts w:ascii="GHEA Grapalat" w:eastAsia="GHEA Grapalat" w:hAnsi="GHEA Grapalat" w:cs="GHEA Grapalat"/>
        </w:rPr>
      </w:pPr>
      <w:r w:rsidRPr="00EF3583">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EF3583" w:rsidRDefault="005C7C4A" w:rsidP="005C7C4A">
      <w:pPr>
        <w:spacing w:after="0" w:line="240" w:lineRule="auto"/>
        <w:ind w:firstLine="567"/>
        <w:jc w:val="both"/>
        <w:rPr>
          <w:rFonts w:ascii="GHEA Grapalat" w:eastAsia="GHEA Grapalat" w:hAnsi="GHEA Grapalat" w:cs="GHEA Grapalat"/>
        </w:rPr>
      </w:pPr>
      <w:r w:rsidRPr="00EF3583">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66C7B15"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 xml:space="preserve">Applications for participation in this procedure must be submitted electronically through the </w:t>
      </w:r>
      <w:proofErr w:type="spellStart"/>
      <w:r w:rsidRPr="00EF3583">
        <w:rPr>
          <w:rFonts w:ascii="GHEA Grapalat" w:eastAsia="Calibri" w:hAnsi="GHEA Grapalat"/>
        </w:rPr>
        <w:t>Armeps</w:t>
      </w:r>
      <w:proofErr w:type="spellEnd"/>
      <w:r w:rsidRPr="00EF3583">
        <w:rPr>
          <w:rFonts w:ascii="GHEA Grapalat" w:eastAsia="Calibri" w:hAnsi="GHEA Grapalat"/>
        </w:rPr>
        <w:t xml:space="preserve"> (www.armeps.am) electronic procurement system by </w:t>
      </w:r>
      <w:r w:rsidR="00FF2489" w:rsidRPr="00EF3583">
        <w:rPr>
          <w:rFonts w:ascii="GHEA Grapalat" w:eastAsia="Calibri" w:hAnsi="GHEA Grapalat"/>
        </w:rPr>
        <w:t xml:space="preserve">16:30 </w:t>
      </w:r>
      <w:r w:rsidRPr="00EF3583">
        <w:rPr>
          <w:rFonts w:ascii="GHEA Grapalat" w:eastAsia="Calibri" w:hAnsi="GHEA Grapalat"/>
        </w:rPr>
        <w:t xml:space="preserve">on the </w:t>
      </w:r>
      <w:r w:rsidR="00FF2489" w:rsidRPr="00EF3583">
        <w:rPr>
          <w:rFonts w:ascii="GHEA Grapalat" w:eastAsia="Calibri" w:hAnsi="GHEA Grapalat"/>
        </w:rPr>
        <w:t>7</w:t>
      </w:r>
      <w:r w:rsidRPr="00EF3583">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F3583">
        <w:rPr>
          <w:rFonts w:ascii="Calibri" w:eastAsia="Calibri" w:hAnsi="Calibri" w:cs="Calibri"/>
        </w:rPr>
        <w:t> </w:t>
      </w:r>
      <w:r w:rsidRPr="00EF3583">
        <w:rPr>
          <w:rFonts w:ascii="GHEA Grapalat" w:eastAsia="Calibri" w:hAnsi="GHEA Grapalat"/>
        </w:rPr>
        <w:t>as</w:t>
      </w:r>
      <w:r w:rsidRPr="00EF3583">
        <w:rPr>
          <w:rFonts w:ascii="Calibri" w:eastAsia="Calibri" w:hAnsi="Calibri" w:cs="Calibri"/>
        </w:rPr>
        <w:t> </w:t>
      </w:r>
      <w:r w:rsidRPr="00EF3583">
        <w:rPr>
          <w:rFonts w:ascii="GHEA Grapalat" w:eastAsia="Calibri" w:hAnsi="GHEA Grapalat"/>
        </w:rPr>
        <w:t>desired.</w:t>
      </w:r>
    </w:p>
    <w:p w14:paraId="14CA5085" w14:textId="0E1DBEE1"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 xml:space="preserve">The bids for the request for quotation should be submitted </w:t>
      </w:r>
      <w:r w:rsidRPr="00EF3583">
        <w:rPr>
          <w:rFonts w:ascii="GHEA Grapalat" w:hAnsi="GHEA Grapalat"/>
        </w:rPr>
        <w:t xml:space="preserve">electronically via the electronic procurement system </w:t>
      </w:r>
      <w:proofErr w:type="spellStart"/>
      <w:r w:rsidRPr="00EF3583">
        <w:rPr>
          <w:rFonts w:ascii="GHEA Grapalat" w:hAnsi="GHEA Grapalat"/>
        </w:rPr>
        <w:t>Armeps</w:t>
      </w:r>
      <w:proofErr w:type="spellEnd"/>
      <w:r w:rsidRPr="00EF3583">
        <w:rPr>
          <w:rFonts w:ascii="GHEA Grapalat" w:hAnsi="GHEA Grapalat"/>
        </w:rPr>
        <w:t xml:space="preserve"> (</w:t>
      </w:r>
      <w:hyperlink r:id="rId12" w:history="1">
        <w:r w:rsidRPr="00EF3583">
          <w:rPr>
            <w:rStyle w:val="Hyperlink"/>
            <w:rFonts w:ascii="GHEA Grapalat" w:hAnsi="GHEA Grapalat"/>
            <w:color w:val="auto"/>
          </w:rPr>
          <w:t>www.armeps.am</w:t>
        </w:r>
      </w:hyperlink>
      <w:r w:rsidRPr="00EF3583">
        <w:rPr>
          <w:rFonts w:ascii="GHEA Grapalat" w:hAnsi="GHEA Grapalat"/>
        </w:rPr>
        <w:t xml:space="preserve">) </w:t>
      </w:r>
      <w:r w:rsidRPr="00EF3583">
        <w:rPr>
          <w:rFonts w:ascii="GHEA Grapalat" w:eastAsia="Calibri" w:hAnsi="GHEA Grapalat"/>
        </w:rPr>
        <w:t xml:space="preserve">on the </w:t>
      </w:r>
      <w:r w:rsidR="00FF2489" w:rsidRPr="00EF3583">
        <w:rPr>
          <w:rFonts w:ascii="GHEA Grapalat" w:eastAsia="GHEA Grapalat" w:hAnsi="GHEA Grapalat" w:cs="GHEA Grapalat"/>
          <w:iCs/>
        </w:rPr>
        <w:t>7</w:t>
      </w:r>
      <w:r w:rsidR="00D46EBC" w:rsidRPr="00EF3583">
        <w:rPr>
          <w:rFonts w:ascii="GHEA Grapalat" w:eastAsia="GHEA Grapalat" w:hAnsi="GHEA Grapalat" w:cs="GHEA Grapalat"/>
          <w:iCs/>
        </w:rPr>
        <w:t>t</w:t>
      </w:r>
      <w:r w:rsidRPr="00EF3583">
        <w:rPr>
          <w:rFonts w:ascii="GHEA Grapalat" w:eastAsia="Calibri" w:hAnsi="GHEA Grapalat"/>
        </w:rPr>
        <w:t xml:space="preserve">h day as from the day of publication of the announcement, at </w:t>
      </w:r>
      <w:r w:rsidR="00FF2489" w:rsidRPr="00EF3583">
        <w:rPr>
          <w:rFonts w:ascii="GHEA Grapalat" w:eastAsia="Calibri" w:hAnsi="GHEA Grapalat"/>
        </w:rPr>
        <w:t>16:30</w:t>
      </w:r>
      <w:r w:rsidRPr="00EF3583">
        <w:rPr>
          <w:rFonts w:ascii="GHEA Grapalat" w:eastAsia="Calibri" w:hAnsi="GHEA Grapalat"/>
        </w:rPr>
        <w:t xml:space="preserve">. </w:t>
      </w:r>
    </w:p>
    <w:p w14:paraId="307FB311" w14:textId="77777777"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The appeal regarding this procedure is carried out in accordance with the procedure established by the RA Law "On Purchases" and the RA Civil Procedure Code.</w:t>
      </w:r>
    </w:p>
    <w:p w14:paraId="2E056839" w14:textId="1295AC99" w:rsidR="005C7C4A" w:rsidRPr="00EF3583" w:rsidRDefault="005C7C4A" w:rsidP="005C7C4A">
      <w:pPr>
        <w:spacing w:after="0" w:line="240" w:lineRule="auto"/>
        <w:ind w:firstLine="567"/>
        <w:jc w:val="both"/>
        <w:rPr>
          <w:rFonts w:ascii="GHEA Grapalat" w:eastAsia="Calibri" w:hAnsi="GHEA Grapalat"/>
        </w:rPr>
      </w:pPr>
      <w:r w:rsidRPr="00EF3583">
        <w:rPr>
          <w:rFonts w:ascii="GHEA Grapalat" w:eastAsia="Calibri" w:hAnsi="GHEA Grapalat"/>
        </w:rPr>
        <w:t xml:space="preserve">To get further information related to this announcement, you can contact to </w:t>
      </w:r>
      <w:r w:rsidR="000C28A4" w:rsidRPr="00EF3583">
        <w:rPr>
          <w:rFonts w:ascii="GHEA Grapalat" w:eastAsia="Calibri" w:hAnsi="GHEA Grapalat"/>
          <w:lang w:val="hy-AM"/>
        </w:rPr>
        <w:t>A. Hovhannisyan</w:t>
      </w:r>
      <w:r w:rsidRPr="00EF3583">
        <w:rPr>
          <w:rFonts w:ascii="GHEA Grapalat" w:eastAsia="Calibri" w:hAnsi="GHEA Grapalat"/>
        </w:rPr>
        <w:t>,</w:t>
      </w:r>
      <w:r w:rsidR="005C504D" w:rsidRPr="00EF3583">
        <w:rPr>
          <w:rFonts w:ascii="GHEA Grapalat" w:eastAsia="Calibri" w:hAnsi="GHEA Grapalat"/>
        </w:rPr>
        <w:t xml:space="preserve"> </w:t>
      </w:r>
      <w:r w:rsidRPr="00EF3583">
        <w:rPr>
          <w:rFonts w:ascii="GHEA Grapalat" w:eastAsia="Calibri" w:hAnsi="GHEA Grapalat"/>
        </w:rPr>
        <w:t>Secretary of the Evaluation Committee:</w:t>
      </w:r>
    </w:p>
    <w:p w14:paraId="207C0C67" w14:textId="77777777" w:rsidR="005C7C4A" w:rsidRPr="00EF3583" w:rsidRDefault="005C7C4A" w:rsidP="005C7C4A">
      <w:pPr>
        <w:spacing w:after="0"/>
        <w:ind w:firstLine="720"/>
        <w:jc w:val="both"/>
        <w:rPr>
          <w:rFonts w:ascii="GHEA Grapalat" w:eastAsia="Calibri" w:hAnsi="GHEA Grapalat"/>
        </w:rPr>
      </w:pPr>
    </w:p>
    <w:p w14:paraId="51F4A003" w14:textId="009B9A94" w:rsidR="005C7C4A" w:rsidRPr="00EF3583" w:rsidRDefault="005C7C4A" w:rsidP="005C7C4A">
      <w:pPr>
        <w:spacing w:after="0"/>
        <w:ind w:firstLine="720"/>
        <w:rPr>
          <w:rFonts w:ascii="GHEA Grapalat" w:hAnsi="GHEA Grapalat"/>
          <w:sz w:val="20"/>
          <w:szCs w:val="24"/>
          <w:lang w:val="hy-AM"/>
        </w:rPr>
      </w:pPr>
      <w:r w:rsidRPr="00EF3583">
        <w:rPr>
          <w:rFonts w:ascii="GHEA Grapalat" w:hAnsi="GHEA Grapalat"/>
          <w:sz w:val="20"/>
          <w:szCs w:val="24"/>
        </w:rPr>
        <w:t xml:space="preserve">Tel: +374 98 389 689 </w:t>
      </w:r>
      <w:r w:rsidRPr="00EF3583">
        <w:rPr>
          <w:rFonts w:ascii="GHEA Grapalat" w:eastAsia="GHEA Grapalat" w:hAnsi="GHEA Grapalat" w:cs="GHEA Grapalat"/>
          <w:bCs/>
          <w:sz w:val="20"/>
          <w:szCs w:val="20"/>
        </w:rPr>
        <w:t xml:space="preserve">(internal number: </w:t>
      </w:r>
      <w:r w:rsidR="0019614B" w:rsidRPr="00EF3583">
        <w:rPr>
          <w:rFonts w:ascii="GHEA Grapalat" w:eastAsia="GHEA Grapalat" w:hAnsi="GHEA Grapalat" w:cs="GHEA Grapalat"/>
          <w:bCs/>
          <w:sz w:val="20"/>
          <w:szCs w:val="20"/>
          <w:lang w:val="hy-AM"/>
        </w:rPr>
        <w:t>1</w:t>
      </w:r>
      <w:r w:rsidR="000C28A4" w:rsidRPr="00EF3583">
        <w:rPr>
          <w:rFonts w:ascii="GHEA Grapalat" w:eastAsia="GHEA Grapalat" w:hAnsi="GHEA Grapalat" w:cs="GHEA Grapalat"/>
          <w:bCs/>
          <w:sz w:val="20"/>
          <w:szCs w:val="20"/>
        </w:rPr>
        <w:t>3</w:t>
      </w:r>
      <w:r w:rsidR="0019614B" w:rsidRPr="00EF3583">
        <w:rPr>
          <w:rFonts w:ascii="GHEA Grapalat" w:eastAsia="GHEA Grapalat" w:hAnsi="GHEA Grapalat" w:cs="GHEA Grapalat"/>
          <w:bCs/>
          <w:sz w:val="20"/>
          <w:szCs w:val="20"/>
          <w:lang w:val="hy-AM"/>
        </w:rPr>
        <w:t>)</w:t>
      </w:r>
    </w:p>
    <w:p w14:paraId="30B9CA59" w14:textId="77777777" w:rsidR="000C28A4" w:rsidRPr="00EF3583" w:rsidRDefault="000C28A4" w:rsidP="000C28A4">
      <w:pPr>
        <w:spacing w:after="0"/>
        <w:ind w:firstLine="720"/>
        <w:rPr>
          <w:rFonts w:ascii="GHEA Grapalat" w:hAnsi="GHEA Grapalat"/>
          <w:sz w:val="20"/>
          <w:szCs w:val="24"/>
        </w:rPr>
      </w:pPr>
      <w:r w:rsidRPr="00EF3583">
        <w:rPr>
          <w:rFonts w:ascii="GHEA Grapalat" w:hAnsi="GHEA Grapalat"/>
          <w:sz w:val="20"/>
          <w:szCs w:val="24"/>
        </w:rPr>
        <w:t>Email</w:t>
      </w:r>
      <w:r w:rsidRPr="00EF3583">
        <w:t xml:space="preserve"> </w:t>
      </w:r>
      <w:r w:rsidRPr="00EF3583">
        <w:rPr>
          <w:rFonts w:ascii="GHEA Grapalat" w:hAnsi="GHEA Grapalat"/>
          <w:sz w:val="20"/>
          <w:szCs w:val="24"/>
        </w:rPr>
        <w:t>a.hovhannisyan@promotion.am</w:t>
      </w:r>
    </w:p>
    <w:p w14:paraId="3A385DB6" w14:textId="61311F80" w:rsidR="005C7C4A" w:rsidRPr="00EF3583" w:rsidRDefault="003A31AE" w:rsidP="009027E1">
      <w:pPr>
        <w:spacing w:after="0"/>
        <w:ind w:firstLine="720"/>
        <w:rPr>
          <w:rFonts w:ascii="GHEA Grapalat" w:hAnsi="GHEA Grapalat"/>
          <w:sz w:val="20"/>
          <w:szCs w:val="24"/>
        </w:rPr>
      </w:pPr>
      <w:r w:rsidRPr="00EF3583">
        <w:rPr>
          <w:rFonts w:ascii="GHEA Grapalat" w:hAnsi="GHEA Grapalat"/>
          <w:sz w:val="20"/>
          <w:szCs w:val="24"/>
        </w:rPr>
        <w:t xml:space="preserve">Client: CJSC “Karen </w:t>
      </w:r>
      <w:proofErr w:type="spellStart"/>
      <w:r w:rsidRPr="00EF3583">
        <w:rPr>
          <w:rFonts w:ascii="GHEA Grapalat" w:hAnsi="GHEA Grapalat"/>
          <w:sz w:val="20"/>
          <w:szCs w:val="24"/>
        </w:rPr>
        <w:t>Demirchyan</w:t>
      </w:r>
      <w:proofErr w:type="spellEnd"/>
      <w:r w:rsidRPr="00EF3583">
        <w:rPr>
          <w:rFonts w:ascii="GHEA Grapalat" w:hAnsi="GHEA Grapalat"/>
          <w:sz w:val="20"/>
          <w:szCs w:val="24"/>
        </w:rPr>
        <w:t xml:space="preserve"> Yerevan Metro”</w:t>
      </w:r>
    </w:p>
    <w:sectPr w:rsidR="005C7C4A" w:rsidRPr="00EF3583"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54EF" w14:textId="77777777" w:rsidR="00891713" w:rsidRDefault="00891713" w:rsidP="00D45945">
      <w:pPr>
        <w:spacing w:after="0" w:line="240" w:lineRule="auto"/>
      </w:pPr>
      <w:r>
        <w:separator/>
      </w:r>
    </w:p>
  </w:endnote>
  <w:endnote w:type="continuationSeparator" w:id="0">
    <w:p w14:paraId="5A72D3E8" w14:textId="77777777" w:rsidR="00891713" w:rsidRDefault="00891713"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2823" w14:textId="77777777" w:rsidR="00891713" w:rsidRDefault="00891713" w:rsidP="00D45945">
      <w:pPr>
        <w:spacing w:after="0" w:line="240" w:lineRule="auto"/>
      </w:pPr>
      <w:r>
        <w:separator/>
      </w:r>
    </w:p>
  </w:footnote>
  <w:footnote w:type="continuationSeparator" w:id="0">
    <w:p w14:paraId="1AA78C41" w14:textId="77777777" w:rsidR="00891713" w:rsidRDefault="00891713"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 xml:space="preserve">*Unofficial </w:t>
    </w:r>
    <w:r w:rsidRPr="00131A86">
      <w:rPr>
        <w:rFonts w:ascii="GHEA Grapalat" w:eastAsia="GHEA Grapalat" w:hAnsi="GHEA Grapalat" w:cs="GHEA Grapalat"/>
        <w:i/>
        <w:sz w:val="18"/>
        <w:szCs w:val="18"/>
      </w:rPr>
      <w:t>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C6300"/>
    <w:rsid w:val="003E24DF"/>
    <w:rsid w:val="003E76CF"/>
    <w:rsid w:val="003F7E0B"/>
    <w:rsid w:val="00410701"/>
    <w:rsid w:val="00416C3F"/>
    <w:rsid w:val="0042174A"/>
    <w:rsid w:val="00421A36"/>
    <w:rsid w:val="00422A80"/>
    <w:rsid w:val="00425869"/>
    <w:rsid w:val="00431147"/>
    <w:rsid w:val="00454CEC"/>
    <w:rsid w:val="0045749F"/>
    <w:rsid w:val="004746B0"/>
    <w:rsid w:val="004779A1"/>
    <w:rsid w:val="00490375"/>
    <w:rsid w:val="00492E49"/>
    <w:rsid w:val="004950A9"/>
    <w:rsid w:val="004A2B0D"/>
    <w:rsid w:val="004A4BAC"/>
    <w:rsid w:val="004B1231"/>
    <w:rsid w:val="004D0B84"/>
    <w:rsid w:val="004D0CAC"/>
    <w:rsid w:val="004F7CD8"/>
    <w:rsid w:val="005005AB"/>
    <w:rsid w:val="00506FF6"/>
    <w:rsid w:val="00514EBE"/>
    <w:rsid w:val="0052501B"/>
    <w:rsid w:val="00530E0D"/>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504D"/>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33B5"/>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1713"/>
    <w:rsid w:val="00892C1F"/>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289E"/>
    <w:rsid w:val="00957251"/>
    <w:rsid w:val="00961A0D"/>
    <w:rsid w:val="0096537D"/>
    <w:rsid w:val="0097036A"/>
    <w:rsid w:val="00970CE0"/>
    <w:rsid w:val="00985A01"/>
    <w:rsid w:val="00991B5A"/>
    <w:rsid w:val="00993375"/>
    <w:rsid w:val="009977D0"/>
    <w:rsid w:val="009B300A"/>
    <w:rsid w:val="009E0038"/>
    <w:rsid w:val="009E0939"/>
    <w:rsid w:val="009E35ED"/>
    <w:rsid w:val="009F02F3"/>
    <w:rsid w:val="009F0FF2"/>
    <w:rsid w:val="009F55E7"/>
    <w:rsid w:val="009F5853"/>
    <w:rsid w:val="00A238E1"/>
    <w:rsid w:val="00A271A6"/>
    <w:rsid w:val="00A40AD7"/>
    <w:rsid w:val="00A42DD8"/>
    <w:rsid w:val="00A65AD5"/>
    <w:rsid w:val="00A84F32"/>
    <w:rsid w:val="00A96CF8"/>
    <w:rsid w:val="00AA07CD"/>
    <w:rsid w:val="00AA0CCA"/>
    <w:rsid w:val="00AB5BDD"/>
    <w:rsid w:val="00AB72E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A110C"/>
    <w:rsid w:val="00BB399C"/>
    <w:rsid w:val="00BB513F"/>
    <w:rsid w:val="00BB61E1"/>
    <w:rsid w:val="00BB7A0B"/>
    <w:rsid w:val="00BC269D"/>
    <w:rsid w:val="00BE7740"/>
    <w:rsid w:val="00BF2A2F"/>
    <w:rsid w:val="00BF6657"/>
    <w:rsid w:val="00C03DAF"/>
    <w:rsid w:val="00C10341"/>
    <w:rsid w:val="00C1660B"/>
    <w:rsid w:val="00C175B3"/>
    <w:rsid w:val="00C26FE1"/>
    <w:rsid w:val="00C36890"/>
    <w:rsid w:val="00C437F2"/>
    <w:rsid w:val="00C45FD2"/>
    <w:rsid w:val="00C4777A"/>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070CC"/>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E26C3"/>
    <w:rsid w:val="00DE4842"/>
    <w:rsid w:val="00DF0640"/>
    <w:rsid w:val="00DF62E3"/>
    <w:rsid w:val="00DF7894"/>
    <w:rsid w:val="00E14A80"/>
    <w:rsid w:val="00E24FD6"/>
    <w:rsid w:val="00E41B9E"/>
    <w:rsid w:val="00E54A27"/>
    <w:rsid w:val="00E55D74"/>
    <w:rsid w:val="00E64226"/>
    <w:rsid w:val="00E6540C"/>
    <w:rsid w:val="00E66D63"/>
    <w:rsid w:val="00E7222C"/>
    <w:rsid w:val="00E7461A"/>
    <w:rsid w:val="00E800A8"/>
    <w:rsid w:val="00E814EC"/>
    <w:rsid w:val="00E81E2A"/>
    <w:rsid w:val="00E8515C"/>
    <w:rsid w:val="00EA4838"/>
    <w:rsid w:val="00EB3119"/>
    <w:rsid w:val="00EB3529"/>
    <w:rsid w:val="00EB5E2E"/>
    <w:rsid w:val="00EC26D0"/>
    <w:rsid w:val="00ED146B"/>
    <w:rsid w:val="00ED542A"/>
    <w:rsid w:val="00EE0952"/>
    <w:rsid w:val="00EF3583"/>
    <w:rsid w:val="00EF4191"/>
    <w:rsid w:val="00F0453F"/>
    <w:rsid w:val="00F14BCC"/>
    <w:rsid w:val="00F45AB1"/>
    <w:rsid w:val="00F52957"/>
    <w:rsid w:val="00F5363C"/>
    <w:rsid w:val="00F61D39"/>
    <w:rsid w:val="00F653F3"/>
    <w:rsid w:val="00F6717F"/>
    <w:rsid w:val="00F728FF"/>
    <w:rsid w:val="00F73D1F"/>
    <w:rsid w:val="00F740E3"/>
    <w:rsid w:val="00F76607"/>
    <w:rsid w:val="00F81A4B"/>
    <w:rsid w:val="00F924AD"/>
    <w:rsid w:val="00FA4057"/>
    <w:rsid w:val="00FA5554"/>
    <w:rsid w:val="00FC629F"/>
    <w:rsid w:val="00FE0F43"/>
    <w:rsid w:val="00FF2489"/>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2026-06-05T08:22:00Z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